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2430" w14:textId="77777777" w:rsidR="002C742A" w:rsidRPr="002C742A" w:rsidRDefault="002C742A">
      <w:pPr>
        <w:spacing w:before="6" w:line="253" w:lineRule="auto"/>
        <w:ind w:left="3487" w:right="3467"/>
        <w:jc w:val="center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z w:val="22"/>
          <w:szCs w:val="22"/>
        </w:rPr>
        <w:t>Milan Beaumont</w:t>
      </w:r>
    </w:p>
    <w:p w14:paraId="762E08F4" w14:textId="38C3CF1B" w:rsidR="009A5693" w:rsidRPr="002C742A" w:rsidRDefault="00D75B65">
      <w:pPr>
        <w:spacing w:before="6" w:line="253" w:lineRule="auto"/>
        <w:ind w:left="3487" w:right="3467"/>
        <w:jc w:val="center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711</w:t>
      </w:r>
      <w:r w:rsidRPr="002C742A">
        <w:rPr>
          <w:rFonts w:asciiTheme="minorHAnsi" w:hAnsiTheme="minorHAnsi" w:cstheme="minorHAnsi"/>
          <w:sz w:val="22"/>
          <w:szCs w:val="22"/>
        </w:rPr>
        <w:t>8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Em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ers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Av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 xml:space="preserve">nue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ar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by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484</w:t>
      </w:r>
      <w:r w:rsidRPr="002C742A">
        <w:rPr>
          <w:rFonts w:asciiTheme="minorHAnsi" w:hAnsiTheme="minorHAnsi" w:cstheme="minorHAnsi"/>
          <w:sz w:val="22"/>
          <w:szCs w:val="22"/>
        </w:rPr>
        <w:t>)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43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7-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7128</w:t>
      </w:r>
    </w:p>
    <w:p w14:paraId="5F1A8162" w14:textId="77472558" w:rsidR="009A5693" w:rsidRPr="002C742A" w:rsidRDefault="00D75B65">
      <w:pPr>
        <w:spacing w:line="200" w:lineRule="exact"/>
        <w:ind w:left="3380" w:right="3361"/>
        <w:jc w:val="center"/>
        <w:rPr>
          <w:rFonts w:asciiTheme="minorHAnsi" w:hAnsiTheme="minorHAnsi" w:cstheme="minorHAnsi"/>
          <w:sz w:val="22"/>
          <w:szCs w:val="22"/>
        </w:rPr>
      </w:pPr>
      <w:hyperlink r:id="rId7">
        <w:r w:rsidR="002C742A" w:rsidRPr="002C742A">
          <w:rPr>
            <w:rFonts w:asciiTheme="minorHAnsi" w:hAnsiTheme="minorHAnsi" w:cstheme="minorHAnsi"/>
            <w:spacing w:val="1"/>
            <w:w w:val="103"/>
            <w:sz w:val="22"/>
            <w:szCs w:val="22"/>
            <w:u w:val="single" w:color="0000FF"/>
          </w:rPr>
          <w:t>milan@gmail.com</w:t>
        </w:r>
      </w:hyperlink>
    </w:p>
    <w:p w14:paraId="16E2797A" w14:textId="77777777" w:rsidR="009A5693" w:rsidRPr="002C742A" w:rsidRDefault="009A569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95AEDE1" w14:textId="77777777" w:rsidR="009A5693" w:rsidRPr="002C742A" w:rsidRDefault="00D75B65">
      <w:pPr>
        <w:spacing w:before="41" w:line="250" w:lineRule="auto"/>
        <w:ind w:left="2260" w:right="1156" w:hanging="21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OBJECT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VE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:                  </w:t>
      </w:r>
      <w:r w:rsidRPr="002C742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ers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satisfacti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know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tale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max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ope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06478D4" w14:textId="77777777" w:rsidR="009A5693" w:rsidRPr="002C742A" w:rsidRDefault="009A569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97C1750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EDUCAT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 xml:space="preserve">:                 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BEAUT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SC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HOO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189717AE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6</w:t>
      </w:r>
    </w:p>
    <w:p w14:paraId="7774383D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erat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409E67AF" w14:textId="77777777" w:rsidR="009A5693" w:rsidRPr="002C742A" w:rsidRDefault="009A569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7FC713B" w14:textId="77777777" w:rsidR="009A5693" w:rsidRPr="002C742A" w:rsidRDefault="00D75B65">
      <w:pPr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LADELP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UN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VERS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Y</w:t>
      </w:r>
    </w:p>
    <w:p w14:paraId="4A9090F1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199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8</w:t>
      </w:r>
    </w:p>
    <w:p w14:paraId="27154358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: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ho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og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5C55FFB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GPA</w:t>
      </w:r>
      <w:r w:rsidRPr="002C742A">
        <w:rPr>
          <w:rFonts w:asciiTheme="minorHAnsi" w:hAnsiTheme="minorHAnsi" w:cstheme="minorHAnsi"/>
          <w:b/>
          <w:sz w:val="22"/>
          <w:szCs w:val="22"/>
        </w:rPr>
        <w:t>: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3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07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4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3000184C" w14:textId="77777777" w:rsidR="009A5693" w:rsidRPr="002C742A" w:rsidRDefault="00D75B65">
      <w:pPr>
        <w:spacing w:before="12" w:line="253" w:lineRule="auto"/>
        <w:ind w:left="2260" w:right="1489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Co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Sk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ills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Cobo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ccess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cel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ndows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ter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ma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EB0D5AF" w14:textId="77777777" w:rsidR="009A5693" w:rsidRPr="002C742A" w:rsidRDefault="009A569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1024549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ACT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2C742A">
        <w:rPr>
          <w:rFonts w:asciiTheme="minorHAnsi" w:hAnsiTheme="minorHAnsi" w:cstheme="minorHAnsi"/>
          <w:b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NTERESTS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3F28C987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lle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ci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ho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og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ist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1AC808E0" w14:textId="77777777" w:rsidR="009A5693" w:rsidRPr="002C742A" w:rsidRDefault="00D75B65">
      <w:pPr>
        <w:spacing w:before="12" w:line="253" w:lineRule="auto"/>
        <w:ind w:left="2260" w:right="1292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omm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hum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res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ou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rce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fiel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ho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og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07094222" w14:textId="77777777" w:rsidR="009A5693" w:rsidRPr="002C742A" w:rsidRDefault="009A569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93AD424" w14:textId="77777777" w:rsidR="009A5693" w:rsidRPr="002C742A" w:rsidRDefault="00D75B65">
      <w:pPr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ersit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ss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30E92EFD" w14:textId="77777777" w:rsidR="009A5693" w:rsidRPr="002C742A" w:rsidRDefault="00D75B65">
      <w:pPr>
        <w:spacing w:before="12" w:line="20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icate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un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ersit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CBC6571" w14:textId="77777777" w:rsidR="009A5693" w:rsidRPr="002C742A" w:rsidRDefault="009A5693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9A5693" w:rsidRPr="002C742A">
          <w:pgSz w:w="12240" w:h="15840"/>
          <w:pgMar w:top="1360" w:right="1720" w:bottom="280" w:left="1700" w:header="720" w:footer="720" w:gutter="0"/>
          <w:cols w:space="720"/>
        </w:sectPr>
      </w:pPr>
    </w:p>
    <w:p w14:paraId="628C8F78" w14:textId="77777777" w:rsidR="009A5693" w:rsidRPr="002C742A" w:rsidRDefault="00D75B65">
      <w:pPr>
        <w:spacing w:before="41"/>
        <w:ind w:left="100" w:right="-5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AC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ENTS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4568CC54" w14:textId="77777777" w:rsidR="009A5693" w:rsidRPr="002C742A" w:rsidRDefault="00D75B6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z w:val="22"/>
          <w:szCs w:val="22"/>
        </w:rPr>
        <w:br w:type="column"/>
      </w:r>
    </w:p>
    <w:p w14:paraId="60739545" w14:textId="77777777" w:rsidR="009A5693" w:rsidRPr="002C742A" w:rsidRDefault="00D75B65">
      <w:pPr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Sep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6</w:t>
      </w:r>
    </w:p>
    <w:p w14:paraId="4D326157" w14:textId="77777777" w:rsidR="009A5693" w:rsidRPr="002C742A" w:rsidRDefault="00D75B6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6</w:t>
      </w:r>
    </w:p>
    <w:p w14:paraId="20CD2850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ebr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7</w:t>
      </w:r>
    </w:p>
    <w:p w14:paraId="79905981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gh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ues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C742A">
        <w:rPr>
          <w:rFonts w:asciiTheme="minorHAnsi" w:hAnsiTheme="minorHAnsi" w:cstheme="minorHAnsi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Sep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9</w:t>
      </w:r>
    </w:p>
    <w:p w14:paraId="31C69EE7" w14:textId="77777777" w:rsidR="009A5693" w:rsidRPr="002C742A" w:rsidRDefault="00D75B6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oo</w:t>
      </w:r>
      <w:r w:rsidRPr="002C742A">
        <w:rPr>
          <w:rFonts w:asciiTheme="minorHAnsi" w:hAnsiTheme="minorHAnsi" w:cstheme="minorHAnsi"/>
          <w:b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Fac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ues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9</w:t>
      </w:r>
    </w:p>
    <w:p w14:paraId="2BCAD345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uz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x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Janua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1F17BF42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arsh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bros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BE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ppear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anc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 xml:space="preserve">-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Janua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6D10FB80" w14:textId="77777777" w:rsidR="009A5693" w:rsidRPr="002C742A" w:rsidRDefault="00D75B6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he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ov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Feb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3F8D4401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x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de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2C742A">
        <w:rPr>
          <w:rFonts w:asciiTheme="minorHAnsi" w:hAnsiTheme="minorHAnsi" w:cstheme="minorHAnsi"/>
          <w:b/>
          <w:sz w:val="22"/>
          <w:szCs w:val="22"/>
        </w:rPr>
        <w:t>k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Feb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2976A06C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ade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ance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46F522B4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rav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agaz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arc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45413A91" w14:textId="77777777" w:rsidR="009A5693" w:rsidRPr="002C742A" w:rsidRDefault="00D75B6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hanne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3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nu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Seg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7270AB15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rbrus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67603FBC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os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dvance</w:t>
      </w:r>
      <w:r w:rsidRPr="002C742A">
        <w:rPr>
          <w:rFonts w:asciiTheme="minorHAnsi" w:hAnsiTheme="minorHAnsi" w:cstheme="minorHAnsi"/>
          <w:b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rbrus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7279F9EB" w14:textId="77777777" w:rsidR="009A5693" w:rsidRPr="002C742A" w:rsidRDefault="00D75B65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oo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agaz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Jun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4C75986B" w14:textId="77777777" w:rsidR="009A5693" w:rsidRPr="002C742A" w:rsidRDefault="00D75B65">
      <w:pPr>
        <w:spacing w:before="13"/>
        <w:rPr>
          <w:rFonts w:asciiTheme="minorHAnsi" w:hAnsiTheme="minorHAnsi" w:cstheme="minorHAnsi"/>
          <w:sz w:val="22"/>
          <w:szCs w:val="22"/>
        </w:rPr>
        <w:sectPr w:rsidR="009A5693" w:rsidRPr="002C742A">
          <w:type w:val="continuous"/>
          <w:pgSz w:w="12240" w:h="15840"/>
          <w:pgMar w:top="1360" w:right="1720" w:bottom="280" w:left="1700" w:header="720" w:footer="720" w:gutter="0"/>
          <w:cols w:num="2" w:space="720" w:equalWidth="0">
            <w:col w:w="1811" w:space="449"/>
            <w:col w:w="6560"/>
          </w:cols>
        </w:sect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Pres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den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t’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ous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useu</w:t>
      </w: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Ju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56651803" w14:textId="77777777" w:rsidR="009A5693" w:rsidRPr="002C742A" w:rsidRDefault="00D75B65">
      <w:pPr>
        <w:spacing w:before="85"/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lastRenderedPageBreak/>
        <w:t>AC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ENT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NT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NUED:</w:t>
      </w:r>
    </w:p>
    <w:p w14:paraId="7F570E71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u 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rbrus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Pr="002C742A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49D1FFB5" w14:textId="77777777" w:rsidR="009A5693" w:rsidRPr="002C742A" w:rsidRDefault="00D75B65">
      <w:pPr>
        <w:spacing w:before="13" w:line="248" w:lineRule="auto"/>
        <w:ind w:left="2260" w:right="407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Scrape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ur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orps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2C742A">
        <w:rPr>
          <w:rFonts w:asciiTheme="minorHAnsi" w:hAnsiTheme="minorHAnsi" w:cstheme="minorHAnsi"/>
          <w:b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Z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rbrus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2C742A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184BA9EF" w14:textId="77777777" w:rsidR="009A5693" w:rsidRPr="002C742A" w:rsidRDefault="00D75B65">
      <w:pPr>
        <w:spacing w:before="5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if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de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ugus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29C2EDDF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us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us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2C742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har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Janua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362C58C2" w14:textId="77777777" w:rsidR="009A5693" w:rsidRPr="002C742A" w:rsidRDefault="00D75B65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hane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Persona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lit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Pro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5E55CEA9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eysh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cer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ou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Jun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1CE60E7A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ex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ode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Sep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40C61312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Fash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2C742A">
        <w:rPr>
          <w:rFonts w:asciiTheme="minorHAnsi" w:hAnsiTheme="minorHAnsi" w:cstheme="minorHAnsi"/>
          <w:b/>
          <w:sz w:val="22"/>
          <w:szCs w:val="22"/>
        </w:rPr>
        <w:t>k</w:t>
      </w:r>
      <w:r w:rsidRPr="002C742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Sep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09D66E96" w14:textId="77777777" w:rsidR="009A5693" w:rsidRPr="002C742A" w:rsidRDefault="00D75B65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eader</w:t>
      </w:r>
      <w:r w:rsidRPr="002C742A">
        <w:rPr>
          <w:rFonts w:asciiTheme="minorHAnsi" w:hAnsiTheme="minorHAnsi" w:cstheme="minorHAnsi"/>
          <w:b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ssenc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agaz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025D2A31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yp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Feb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4B284808" w14:textId="77777777" w:rsidR="009A5693" w:rsidRPr="002C742A" w:rsidRDefault="00D75B65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9</w:t>
      </w:r>
      <w:r w:rsidRPr="002C742A">
        <w:rPr>
          <w:rFonts w:asciiTheme="minorHAnsi" w:hAnsiTheme="minorHAnsi" w:cstheme="minorHAnsi"/>
          <w:b/>
          <w:sz w:val="22"/>
          <w:szCs w:val="22"/>
        </w:rPr>
        <w:t>9</w:t>
      </w:r>
      <w:r w:rsidRPr="002C742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eau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Feb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63603785" w14:textId="77777777" w:rsidR="009A5693" w:rsidRPr="002C742A" w:rsidRDefault="00D75B65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Scorp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2C742A">
        <w:rPr>
          <w:rFonts w:asciiTheme="minorHAnsi" w:hAnsiTheme="minorHAnsi" w:cstheme="minorHAnsi"/>
          <w:b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2C742A">
        <w:rPr>
          <w:rFonts w:asciiTheme="minorHAnsi" w:hAnsiTheme="minorHAnsi" w:cstheme="minorHAnsi"/>
          <w:b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2C742A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7D3EC746" w14:textId="77777777" w:rsidR="009A5693" w:rsidRPr="002C742A" w:rsidRDefault="009A5693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C6FC016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PL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STORY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16290F58" w14:textId="77777777" w:rsidR="009A5693" w:rsidRPr="002C742A" w:rsidRDefault="00D75B65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>9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 xml:space="preserve">t                   </w:t>
      </w:r>
      <w:r w:rsidRPr="002C742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z w:val="22"/>
          <w:szCs w:val="22"/>
        </w:rPr>
        <w:t>C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rtis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403E667B" w14:textId="77777777" w:rsidR="009A5693" w:rsidRPr="002C742A" w:rsidRDefault="00D75B65">
      <w:pPr>
        <w:spacing w:before="12" w:line="253" w:lineRule="auto"/>
        <w:ind w:left="2260" w:right="22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artistr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race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at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flar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creati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ast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rre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tre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34EE4969" w14:textId="77777777" w:rsidR="009A5693" w:rsidRPr="002C742A" w:rsidRDefault="009A569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4831AFC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>7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2C742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ree</w:t>
      </w:r>
      <w:r w:rsidRPr="002C742A">
        <w:rPr>
          <w:rFonts w:asciiTheme="minorHAnsi" w:hAnsiTheme="minorHAnsi" w:cstheme="minorHAnsi"/>
          <w:b/>
          <w:sz w:val="22"/>
          <w:szCs w:val="22"/>
        </w:rPr>
        <w:t>r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stit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z w:val="22"/>
          <w:szCs w:val="22"/>
        </w:rPr>
        <w:t>–</w:t>
      </w:r>
      <w:r w:rsidRPr="002C742A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Edu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cat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24AF0739" w14:textId="77777777" w:rsidR="009A5693" w:rsidRPr="002C742A" w:rsidRDefault="00D75B65">
      <w:pPr>
        <w:spacing w:before="7" w:line="253" w:lineRule="auto"/>
        <w:ind w:left="2260" w:right="958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cat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ndu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als</w:t>
      </w:r>
      <w:r w:rsidRPr="002C742A">
        <w:rPr>
          <w:rFonts w:asciiTheme="minorHAnsi" w:hAnsiTheme="minorHAnsi" w:cstheme="minorHAnsi"/>
          <w:sz w:val="22"/>
          <w:szCs w:val="22"/>
        </w:rPr>
        <w:t>.</w:t>
      </w:r>
    </w:p>
    <w:p w14:paraId="69B4C8BB" w14:textId="77777777" w:rsidR="009A5693" w:rsidRPr="002C742A" w:rsidRDefault="009A569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785A285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>7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 xml:space="preserve">9                         </w:t>
      </w:r>
      <w:r w:rsidRPr="002C742A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Rob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C742A">
        <w:rPr>
          <w:rFonts w:asciiTheme="minorHAnsi" w:hAnsiTheme="minorHAnsi" w:cstheme="minorHAnsi"/>
          <w:b/>
          <w:sz w:val="22"/>
          <w:szCs w:val="22"/>
        </w:rPr>
        <w:t>t</w:t>
      </w:r>
      <w:r w:rsidRPr="002C742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John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b/>
          <w:sz w:val="22"/>
          <w:szCs w:val="22"/>
        </w:rPr>
        <w:t>n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 xml:space="preserve">-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ssista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CB8BA6F" w14:textId="77777777" w:rsidR="009A5693" w:rsidRPr="002C742A" w:rsidRDefault="00D75B65">
      <w:pPr>
        <w:spacing w:before="12" w:line="253" w:lineRule="auto"/>
        <w:ind w:left="2260" w:right="241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artistr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fil</w:t>
      </w:r>
      <w:r w:rsidRPr="002C742A">
        <w:rPr>
          <w:rFonts w:asciiTheme="minorHAnsi" w:hAnsiTheme="minorHAnsi" w:cstheme="minorHAnsi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sets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pho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hoo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 xml:space="preserve">,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ertisi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g</w:t>
      </w:r>
      <w:r w:rsidRPr="002C742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z w:val="22"/>
          <w:szCs w:val="22"/>
        </w:rPr>
        <w:t xml:space="preserve">, </w:t>
      </w:r>
      <w:r w:rsidRPr="002C742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arties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ecia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fas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ndu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str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5D5004E" w14:textId="77777777" w:rsidR="009A5693" w:rsidRPr="002C742A" w:rsidRDefault="009A56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796ADB" w14:textId="77777777" w:rsidR="009A5693" w:rsidRPr="002C742A" w:rsidRDefault="009A5693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8052813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>6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 xml:space="preserve">9                      </w:t>
      </w:r>
      <w:r w:rsidRPr="002C742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2C742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reela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rtis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8DF5CE8" w14:textId="77777777" w:rsidR="009A5693" w:rsidRPr="002C742A" w:rsidRDefault="00D75B65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Enh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creati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742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arti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str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y.</w:t>
      </w:r>
    </w:p>
    <w:p w14:paraId="2BFC21CD" w14:textId="77777777" w:rsidR="009A5693" w:rsidRPr="002C742A" w:rsidRDefault="009A5693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2A97025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>6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–8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C742A">
        <w:rPr>
          <w:rFonts w:asciiTheme="minorHAnsi" w:hAnsiTheme="minorHAnsi" w:cstheme="minorHAnsi"/>
          <w:sz w:val="22"/>
          <w:szCs w:val="22"/>
        </w:rPr>
        <w:t xml:space="preserve">9                         </w:t>
      </w:r>
      <w:r w:rsidRPr="002C742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ere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C742A">
        <w:rPr>
          <w:rFonts w:asciiTheme="minorHAnsi" w:hAnsiTheme="minorHAnsi" w:cstheme="minorHAnsi"/>
          <w:b/>
          <w:sz w:val="22"/>
          <w:szCs w:val="22"/>
        </w:rPr>
        <w:t>h</w:t>
      </w:r>
      <w:r w:rsidRPr="002C742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rs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ha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z w:val="22"/>
          <w:szCs w:val="22"/>
        </w:rPr>
        <w:t>l</w:t>
      </w:r>
      <w:r w:rsidRPr="002C742A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b/>
          <w:sz w:val="22"/>
          <w:szCs w:val="22"/>
        </w:rPr>
        <w:t>p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C742A">
        <w:rPr>
          <w:rFonts w:asciiTheme="minorHAnsi" w:hAnsiTheme="minorHAnsi" w:cstheme="minorHAnsi"/>
          <w:b/>
          <w:spacing w:val="1"/>
          <w:sz w:val="22"/>
          <w:szCs w:val="22"/>
        </w:rPr>
        <w:t>rtistr</w:t>
      </w:r>
      <w:r w:rsidRPr="002C742A">
        <w:rPr>
          <w:rFonts w:asciiTheme="minorHAnsi" w:hAnsiTheme="minorHAnsi" w:cstheme="minorHAnsi"/>
          <w:b/>
          <w:sz w:val="22"/>
          <w:szCs w:val="22"/>
        </w:rPr>
        <w:t>y</w:t>
      </w:r>
      <w:r w:rsidRPr="002C742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z w:val="22"/>
          <w:szCs w:val="22"/>
        </w:rPr>
        <w:t>–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reela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rtis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93FF789" w14:textId="77777777" w:rsidR="009A5693" w:rsidRPr="002C742A" w:rsidRDefault="00D75B65">
      <w:pPr>
        <w:spacing w:before="12" w:line="253" w:lineRule="auto"/>
        <w:ind w:left="2260" w:right="823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742A">
        <w:rPr>
          <w:rFonts w:asciiTheme="minorHAnsi" w:hAnsiTheme="minorHAnsi" w:cstheme="minorHAnsi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artistr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r</w:t>
      </w:r>
      <w:r w:rsidRPr="002C742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ecia</w:t>
      </w:r>
      <w:r w:rsidRPr="002C742A">
        <w:rPr>
          <w:rFonts w:asciiTheme="minorHAnsi" w:hAnsiTheme="minorHAnsi" w:cstheme="minorHAnsi"/>
          <w:sz w:val="22"/>
          <w:szCs w:val="22"/>
        </w:rPr>
        <w:t>l</w:t>
      </w:r>
      <w:r w:rsidRPr="002C742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fas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on,</w:t>
      </w:r>
      <w:r w:rsidRPr="002C742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tele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  <w:r w:rsidRPr="002C742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6608102C" w14:textId="77777777" w:rsidR="009A5693" w:rsidRPr="002C742A" w:rsidRDefault="009A569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14AD0" w14:textId="77777777" w:rsidR="009A5693" w:rsidRPr="002C742A" w:rsidRDefault="009A5693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57FFDCE" w14:textId="77777777" w:rsidR="009A5693" w:rsidRPr="002C742A" w:rsidRDefault="00D75B65">
      <w:pPr>
        <w:ind w:left="100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LAN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UA</w:t>
      </w:r>
      <w:r w:rsidRPr="002C742A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C742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C742A">
        <w:rPr>
          <w:rFonts w:asciiTheme="minorHAnsi" w:hAnsiTheme="minorHAnsi" w:cstheme="minorHAnsi"/>
          <w:b/>
          <w:sz w:val="22"/>
          <w:szCs w:val="22"/>
        </w:rPr>
        <w:t xml:space="preserve">:                  </w:t>
      </w:r>
      <w:r w:rsidRPr="002C742A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JAPANES</w:t>
      </w:r>
      <w:r w:rsidRPr="002C742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2A38A56C" w14:textId="77777777" w:rsidR="009A5693" w:rsidRPr="002C742A" w:rsidRDefault="00D75B65">
      <w:pPr>
        <w:spacing w:before="12" w:line="253" w:lineRule="auto"/>
        <w:ind w:left="2260" w:right="1429"/>
        <w:rPr>
          <w:rFonts w:asciiTheme="minorHAnsi" w:hAnsiTheme="minorHAnsi" w:cstheme="minorHAnsi"/>
          <w:sz w:val="22"/>
          <w:szCs w:val="22"/>
        </w:rPr>
      </w:pPr>
      <w:r w:rsidRPr="002C742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742A">
        <w:rPr>
          <w:rFonts w:asciiTheme="minorHAnsi" w:hAnsiTheme="minorHAnsi" w:cstheme="minorHAnsi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ila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2C742A">
        <w:rPr>
          <w:rFonts w:asciiTheme="minorHAnsi" w:hAnsiTheme="minorHAnsi" w:cstheme="minorHAnsi"/>
          <w:sz w:val="22"/>
          <w:szCs w:val="22"/>
        </w:rPr>
        <w:t>y</w:t>
      </w:r>
      <w:r w:rsidRPr="002C742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742A">
        <w:rPr>
          <w:rFonts w:asciiTheme="minorHAnsi" w:hAnsiTheme="minorHAnsi" w:cstheme="minorHAnsi"/>
          <w:sz w:val="22"/>
          <w:szCs w:val="22"/>
        </w:rPr>
        <w:t>d</w:t>
      </w:r>
      <w:r w:rsidRPr="002C742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2"/>
          <w:w w:val="103"/>
          <w:sz w:val="22"/>
          <w:szCs w:val="22"/>
        </w:rPr>
        <w:t>mp</w:t>
      </w:r>
      <w:r w:rsidRPr="002C742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2C742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C742A">
        <w:rPr>
          <w:rFonts w:asciiTheme="minorHAnsi" w:hAnsiTheme="minorHAnsi" w:cstheme="minorHAnsi"/>
          <w:sz w:val="22"/>
          <w:szCs w:val="22"/>
        </w:rPr>
        <w:t>,</w:t>
      </w:r>
      <w:r w:rsidRPr="002C742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C742A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2C742A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2C742A">
        <w:rPr>
          <w:rFonts w:asciiTheme="minorHAnsi" w:hAnsiTheme="minorHAnsi" w:cstheme="minorHAnsi"/>
          <w:sz w:val="22"/>
          <w:szCs w:val="22"/>
        </w:rPr>
        <w:t>n</w:t>
      </w:r>
    </w:p>
    <w:sectPr w:rsidR="009A5693" w:rsidRPr="002C742A">
      <w:pgSz w:w="12240" w:h="15840"/>
      <w:pgMar w:top="1360" w:right="172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E0A9" w14:textId="77777777" w:rsidR="00D75B65" w:rsidRDefault="00D75B65" w:rsidP="002C742A">
      <w:r>
        <w:separator/>
      </w:r>
    </w:p>
  </w:endnote>
  <w:endnote w:type="continuationSeparator" w:id="0">
    <w:p w14:paraId="42A17BB9" w14:textId="77777777" w:rsidR="00D75B65" w:rsidRDefault="00D75B65" w:rsidP="002C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2905" w14:textId="77777777" w:rsidR="00D75B65" w:rsidRDefault="00D75B65" w:rsidP="002C742A">
      <w:r>
        <w:separator/>
      </w:r>
    </w:p>
  </w:footnote>
  <w:footnote w:type="continuationSeparator" w:id="0">
    <w:p w14:paraId="180492FD" w14:textId="77777777" w:rsidR="00D75B65" w:rsidRDefault="00D75B65" w:rsidP="002C7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D0CCE"/>
    <w:multiLevelType w:val="multilevel"/>
    <w:tmpl w:val="CB0C04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693"/>
    <w:rsid w:val="002C742A"/>
    <w:rsid w:val="009A5693"/>
    <w:rsid w:val="00D7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BE53D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C74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42A"/>
  </w:style>
  <w:style w:type="paragraph" w:styleId="Footer">
    <w:name w:val="footer"/>
    <w:basedOn w:val="Normal"/>
    <w:link w:val="FooterChar"/>
    <w:uiPriority w:val="99"/>
    <w:unhideWhenUsed/>
    <w:rsid w:val="002C74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ynnware57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2021-06-15T13:06:00Z</dcterms:created>
  <dcterms:modified xsi:type="dcterms:W3CDTF">2021-06-15T13:08:00Z</dcterms:modified>
</cp:coreProperties>
</file>